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57837A57" w:rsidR="00A23CBB" w:rsidRPr="002A358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2A3581">
        <w:rPr>
          <w:rFonts w:ascii="Verdana" w:hAnsi="Verdana"/>
          <w:b/>
          <w:bCs/>
          <w:sz w:val="18"/>
          <w:szCs w:val="18"/>
        </w:rPr>
        <w:t xml:space="preserve">Załącznik nr 2 – Specyfikacja </w:t>
      </w:r>
      <w:r w:rsidR="002D3A35">
        <w:rPr>
          <w:rFonts w:ascii="Verdana" w:hAnsi="Verdana"/>
          <w:b/>
          <w:bCs/>
          <w:sz w:val="18"/>
          <w:szCs w:val="18"/>
        </w:rPr>
        <w:t xml:space="preserve">parametrów </w:t>
      </w:r>
      <w:r w:rsidRPr="002A3581">
        <w:rPr>
          <w:rFonts w:ascii="Verdana" w:hAnsi="Verdana"/>
          <w:b/>
          <w:bCs/>
          <w:sz w:val="18"/>
          <w:szCs w:val="18"/>
        </w:rPr>
        <w:t>techniczn</w:t>
      </w:r>
      <w:r w:rsidR="002D3A35">
        <w:rPr>
          <w:rFonts w:ascii="Verdana" w:hAnsi="Verdana"/>
          <w:b/>
          <w:bCs/>
          <w:sz w:val="18"/>
          <w:szCs w:val="18"/>
        </w:rPr>
        <w:t>ych</w:t>
      </w:r>
      <w:r w:rsidRPr="002A3581">
        <w:rPr>
          <w:rFonts w:ascii="Verdana" w:hAnsi="Verdana"/>
          <w:b/>
          <w:bCs/>
          <w:sz w:val="18"/>
          <w:szCs w:val="18"/>
        </w:rPr>
        <w:t xml:space="preserve"> urządze</w:t>
      </w:r>
      <w:r w:rsidR="00997C04">
        <w:rPr>
          <w:rFonts w:ascii="Verdana" w:hAnsi="Verdana"/>
          <w:b/>
          <w:bCs/>
          <w:sz w:val="18"/>
          <w:szCs w:val="18"/>
        </w:rPr>
        <w:t>nia</w:t>
      </w:r>
      <w:r w:rsidRPr="002A3581">
        <w:rPr>
          <w:rFonts w:ascii="Verdana" w:hAnsi="Verdana"/>
          <w:b/>
          <w:bCs/>
          <w:sz w:val="18"/>
          <w:szCs w:val="18"/>
        </w:rPr>
        <w:t xml:space="preserve"> </w:t>
      </w:r>
    </w:p>
    <w:p w14:paraId="2CE28C06" w14:textId="77777777" w:rsidR="00C16A67" w:rsidRPr="002A3581" w:rsidRDefault="00C16A67" w:rsidP="00366796">
      <w:pPr>
        <w:rPr>
          <w:rFonts w:ascii="Verdana" w:hAnsi="Verdana"/>
          <w:b/>
          <w:bCs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568"/>
        <w:gridCol w:w="1133"/>
        <w:gridCol w:w="426"/>
        <w:gridCol w:w="2125"/>
        <w:gridCol w:w="1986"/>
      </w:tblGrid>
      <w:tr w:rsidR="00D752C9" w:rsidRPr="002A3581" w14:paraId="3374B75D" w14:textId="77777777" w:rsidTr="00B46A0F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966384" w14:textId="73FABA73" w:rsidR="002D3A35" w:rsidRPr="00D752C9" w:rsidRDefault="00D9507F" w:rsidP="00997C04">
            <w:pPr>
              <w:pStyle w:val="Akapitzlist"/>
              <w:ind w:left="72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Obcinarko-zgrzewarka do wytwarzania opakowań sterylizujących</w:t>
            </w:r>
          </w:p>
        </w:tc>
      </w:tr>
      <w:tr w:rsidR="00D752C9" w:rsidRPr="002A3581" w14:paraId="2335F7FB" w14:textId="77777777" w:rsidTr="00B46A0F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FAB40A8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7DC26A8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C3A24C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32EB619C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8771EC4" w14:textId="77777777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CE42317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2F3B0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526A88A9" w14:textId="77777777" w:rsidTr="00B46A0F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B0C59C5" w14:textId="77777777" w:rsidR="00D752C9" w:rsidRPr="002A3581" w:rsidRDefault="00D752C9" w:rsidP="00B46A0F">
            <w:pPr>
              <w:rPr>
                <w:rFonts w:ascii="Verdana" w:hAnsi="Verdana"/>
                <w:sz w:val="18"/>
                <w:szCs w:val="18"/>
              </w:rPr>
            </w:pPr>
            <w:r w:rsidRPr="006A06B2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3DC819A" w14:textId="77777777" w:rsidR="00D752C9" w:rsidRPr="002A3581" w:rsidRDefault="00D752C9" w:rsidP="00B46A0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4E322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2A3581" w14:paraId="73548DF4" w14:textId="77777777" w:rsidTr="00B46A0F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C09983B" w14:textId="583617F6" w:rsidR="00D752C9" w:rsidRPr="002A3581" w:rsidRDefault="00D752C9" w:rsidP="00B46A0F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6A06B2">
              <w:rPr>
                <w:rFonts w:ascii="Verdana" w:hAnsi="Verdana"/>
                <w:sz w:val="18"/>
                <w:szCs w:val="18"/>
              </w:rPr>
              <w:t>rządzenie jest fabrycznie nowe</w:t>
            </w:r>
            <w:r w:rsidR="00997C04">
              <w:rPr>
                <w:rFonts w:ascii="Verdana" w:hAnsi="Verdana"/>
                <w:sz w:val="18"/>
                <w:szCs w:val="18"/>
              </w:rPr>
              <w:t>,</w:t>
            </w:r>
            <w:r w:rsidRPr="006A06B2">
              <w:rPr>
                <w:rFonts w:ascii="Verdana" w:hAnsi="Verdana"/>
                <w:sz w:val="18"/>
                <w:szCs w:val="18"/>
              </w:rPr>
              <w:t xml:space="preserve">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721EB4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A358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4C909B" w14:textId="77777777" w:rsidR="00D752C9" w:rsidRPr="002A3581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D752C9" w:rsidRPr="006B7F2A" w14:paraId="6672804A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D6CF64" w14:textId="77777777" w:rsidR="00D752C9" w:rsidRPr="00BF1DFA" w:rsidRDefault="00D752C9" w:rsidP="00B46A0F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EEBA6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A06B2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FB3F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86D85B7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CAF91A0" w14:textId="77777777" w:rsidR="00D752C9" w:rsidRPr="00BF1DFA" w:rsidRDefault="00D752C9" w:rsidP="00B46A0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2D3A35" w:rsidRPr="006B7F2A" w14:paraId="24A8F8DF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07691" w14:textId="77777777" w:rsidR="002D3A35" w:rsidRPr="00BF1DFA" w:rsidRDefault="002D3A35" w:rsidP="002D3A35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70CA" w14:textId="02414BAC" w:rsidR="002D3A35" w:rsidRPr="008F32D0" w:rsidRDefault="00D9507F" w:rsidP="002D3A3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Walidowany proces zgrzewu zgodny z normą ISO 11607-2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0E69A" w14:textId="76230A92" w:rsidR="002D3A35" w:rsidRPr="00121766" w:rsidRDefault="00D9507F" w:rsidP="002D3A3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B671A" w14:textId="77777777" w:rsidR="002D3A35" w:rsidRPr="00BF1DFA" w:rsidRDefault="002D3A35" w:rsidP="002D3A3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5F4363" w14:textId="77777777" w:rsidR="002D3A35" w:rsidRPr="00BF1DFA" w:rsidRDefault="002D3A35" w:rsidP="002D3A3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41E97EA6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3691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0AF3" w14:textId="243AE3C9" w:rsidR="00E13E5F" w:rsidRPr="008F32D0" w:rsidRDefault="00D9507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Aktualne dokumenty potwierdzające, że zaoferowany przez wykonawcę sprzęt jest dopuszczony do użytku na terenie Rzeczypospolitej Polskiej i Unii Europejskiej zgodnie z obowiązującymi przepisami  prawa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307E8" w14:textId="5C117178" w:rsidR="00E13E5F" w:rsidRPr="00121766" w:rsidRDefault="00D9507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Tak, załączyć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F34FB5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45B97B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06782C65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6D6A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E3D72" w14:textId="56A8B1C4" w:rsidR="00D9507F" w:rsidRPr="008F32D0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Urządzenie do automatycznego cięcia rękawów papierowo-foliowych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81241" w14:textId="14F1868B" w:rsidR="00D9507F" w:rsidRPr="0012176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8489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A151A2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C57DCE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152FBE0B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BC92D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9CD0" w14:textId="24641E43" w:rsidR="00D9507F" w:rsidRPr="008F32D0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Kompaktowa budowa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9ACC1" w14:textId="10C336B9" w:rsidR="00D9507F" w:rsidRPr="0012176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8489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85561C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53C86" w14:textId="4C5F59FF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61619DEF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6BE8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0967F" w14:textId="2376BB2D" w:rsidR="00D9507F" w:rsidRPr="008F32D0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Obudowa wykonana ze stali nierdzewnej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CA44B4" w14:textId="2C1721D6" w:rsidR="00D9507F" w:rsidRPr="0012176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8489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BA7A91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CF576" w14:textId="54EE1BDC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4D8E7788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4D394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5DB56" w14:textId="2443DC71" w:rsidR="00D9507F" w:rsidRPr="008F32D0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Wydajność produkcji: min. 15 szt./min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C54C6" w14:textId="2CB5E9E6" w:rsidR="00D9507F" w:rsidRPr="0012176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8489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6D044C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4AC5AF" w14:textId="68213A2B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10743A7C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75A5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2198" w14:textId="77C4C48C" w:rsidR="00D9507F" w:rsidRPr="008F32D0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Szerokość zgrzewu min. 12 mm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37985E" w14:textId="22E40ED0" w:rsidR="00D9507F" w:rsidRPr="0012176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8489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DD00F4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7A49F7" w14:textId="62195C46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2CC3B5DF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471E6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7001" w14:textId="23D4AFA4" w:rsidR="00D9507F" w:rsidRPr="008F32D0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Temperatura zgrzewania max. 220 stopni C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4F9BF9" w14:textId="203534F3" w:rsidR="00D9507F" w:rsidRPr="0012176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8489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1F6F7B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049B39" w14:textId="4E8FE5DF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77E7DAE7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9F9D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C4238" w14:textId="4368B081" w:rsidR="00E13E5F" w:rsidRPr="008F32D0" w:rsidRDefault="00D9507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Tryb pracy cięcia połączony ze zgrzewaniem oraz tryb samego cięcia, zgrzewania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545AB" w14:textId="12B4F6B1" w:rsidR="00E13E5F" w:rsidRPr="00121766" w:rsidRDefault="00D9507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78489E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E9D8B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4EB0F8" w14:textId="2205B382" w:rsidR="00E13E5F" w:rsidRPr="000B6144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7FC01224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86019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58C7" w14:textId="2E555177" w:rsidR="00D9507F" w:rsidRPr="008F32D0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</w:t>
            </w: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ożliwość zgrzewania rękawów typu papier/folia oraz Tyvek/folia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99EE4" w14:textId="5AB3D44B" w:rsidR="00D9507F" w:rsidRPr="0012176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0680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214713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B09139" w14:textId="3583B51C" w:rsidR="00D9507F" w:rsidRPr="000B6144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70D71A0A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C0F6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8F68" w14:textId="686CBB2B" w:rsidR="00D9507F" w:rsidRPr="008F32D0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Regulowana liczba sztuk: 1 do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1000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1B7427" w14:textId="3FE42BA5" w:rsidR="00D9507F" w:rsidRPr="0012176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0680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3E140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50900" w14:textId="4036CA1F" w:rsidR="00D9507F" w:rsidRPr="000B6144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6AB58BFB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54BE1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B9BA" w14:textId="3D43ADBB" w:rsidR="00D9507F" w:rsidRPr="008F32D0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Zapisywanie danych w pamięci USB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DDD6E2" w14:textId="2F6B3016" w:rsidR="00D9507F" w:rsidRPr="0012176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0680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896C6D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1160A6" w14:textId="1C781F1D" w:rsidR="00D9507F" w:rsidRPr="000B6144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466878E3" w14:textId="77777777" w:rsidTr="00C569E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E848B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9F7D" w14:textId="4D638DF5" w:rsidR="00D9507F" w:rsidRPr="008F32D0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podłączenia do istniejących systemów dokumentacji wsadowej za pomocą standardowych interfejsów RS 232, USB i Etherne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0653D4" w14:textId="3E2078FC" w:rsidR="00D9507F" w:rsidRPr="0012176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0680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CAC88E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7CAF94" w14:textId="22E94FE0" w:rsidR="00D9507F" w:rsidRPr="000B6144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7428F1A7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97A6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A4BB" w14:textId="23C281CD" w:rsidR="00D9507F" w:rsidRPr="006A06B2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wykonywania torebek o długościach 100-2500 mm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3E6337" w14:textId="7ECE2FD6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0680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71012F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473780" w14:textId="75173B06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646DF1AA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C5801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8FA86" w14:textId="48FD102B" w:rsidR="00D9507F" w:rsidRPr="00D9507F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Szerokość cięcia podajnika, wykonywania zgrzewu: 42 cm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(+/- 1 cm)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FD08E" w14:textId="4F54EC21" w:rsidR="00D9507F" w:rsidRPr="00506809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E0A44F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C6AE7" w14:textId="537DC31D" w:rsidR="00D9507F" w:rsidRPr="00677F3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761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4959BCAA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99055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2B7F7" w14:textId="2B6433B5" w:rsidR="00D9507F" w:rsidRPr="00D9507F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Zasilanie 230V, min. moc 221 W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B84338" w14:textId="7566C248" w:rsidR="00D9507F" w:rsidRPr="00506809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F76F93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7FFEAC" w14:textId="1AB303FB" w:rsidR="00D9507F" w:rsidRPr="00677F3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76157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0C27BA24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A6733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DD88" w14:textId="4CBDDEDA" w:rsidR="00D9507F" w:rsidRPr="00D9507F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Wymiary: 740 x 355 x 240 mm (S x G x W) +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/</w:t>
            </w: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-10%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306141" w14:textId="521CEB20" w:rsidR="00D9507F" w:rsidRPr="00506809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0FD2F4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1CBA65" w14:textId="60AC82DB" w:rsidR="00D9507F" w:rsidRPr="00677F3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13E5F" w:rsidRPr="006B7F2A" w14:paraId="680BF8F0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B243" w14:textId="77777777" w:rsidR="00E13E5F" w:rsidRPr="00BF1DFA" w:rsidRDefault="00E13E5F" w:rsidP="00E13E5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A841" w14:textId="1E91718D" w:rsidR="00E13E5F" w:rsidRPr="006A06B2" w:rsidRDefault="00D9507F" w:rsidP="00E13E5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Instrukcja użytkowania w języku polskim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899F74" w14:textId="1B6B9465" w:rsidR="00E13E5F" w:rsidRPr="00121766" w:rsidRDefault="00D9507F" w:rsidP="00E13E5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B6F6CF" w14:textId="77777777" w:rsidR="00E13E5F" w:rsidRPr="00BF1DFA" w:rsidRDefault="00E13E5F" w:rsidP="00E13E5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2762F4" w14:textId="2E8D840E" w:rsidR="00E13E5F" w:rsidRPr="00BF1DFA" w:rsidRDefault="00E13E5F" w:rsidP="00E13E5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28034BCD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7B068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55BA" w14:textId="5E974B3A" w:rsidR="00D9507F" w:rsidRPr="00D9507F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9507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Deklaracja zgodności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0B981" w14:textId="210C37FD" w:rsidR="00D9507F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496A26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9F6F0" w14:textId="6CCC971C" w:rsidR="00D9507F" w:rsidRPr="00677F36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E5FE5" w:rsidRPr="006B7F2A" w14:paraId="5EE3B1C5" w14:textId="77777777" w:rsidTr="005E5FE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8365C3" w14:textId="41338DFE" w:rsidR="005E5FE5" w:rsidRPr="005E5FE5" w:rsidRDefault="005E5FE5" w:rsidP="005E5FE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E5FE5">
              <w:rPr>
                <w:rFonts w:ascii="Verdana" w:hAnsi="Verdana" w:cs="Arial"/>
                <w:b/>
                <w:bCs/>
                <w:sz w:val="18"/>
                <w:szCs w:val="18"/>
              </w:rPr>
              <w:t>Rękaw/papierowo-foliowy rękaw do sterylizacji</w:t>
            </w:r>
          </w:p>
        </w:tc>
      </w:tr>
      <w:tr w:rsidR="005E5FE5" w:rsidRPr="006B7F2A" w14:paraId="00F1EA7D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20E9D" w14:textId="77777777" w:rsidR="005E5FE5" w:rsidRPr="00BF1DFA" w:rsidRDefault="005E5FE5" w:rsidP="005E5FE5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8DCD" w14:textId="1C489361" w:rsidR="005E5FE5" w:rsidRPr="00D9507F" w:rsidRDefault="005E5FE5" w:rsidP="005E5FE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</w:t>
            </w:r>
            <w:r w:rsidRPr="005E5FE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pakowanie włókninowo-foliowe </w:t>
            </w:r>
            <w:r>
              <w:rPr>
                <w:rFonts w:ascii="Verdana" w:hAnsi="Verdana"/>
                <w:sz w:val="18"/>
                <w:szCs w:val="18"/>
              </w:rPr>
              <w:t>do sterylizacji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87D979" w14:textId="40D3D0A2" w:rsidR="005E5FE5" w:rsidRDefault="005E5FE5" w:rsidP="005E5FE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AED54B" w14:textId="77777777" w:rsidR="005E5FE5" w:rsidRPr="00BF1DFA" w:rsidRDefault="005E5FE5" w:rsidP="005E5FE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396C06" w14:textId="18F7AF58" w:rsidR="005E5FE5" w:rsidRPr="00677F36" w:rsidRDefault="005E5FE5" w:rsidP="005E5FE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E5FE5" w:rsidRPr="006B7F2A" w14:paraId="5638F642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D30F5" w14:textId="77777777" w:rsidR="005E5FE5" w:rsidRPr="00BF1DFA" w:rsidRDefault="005E5FE5" w:rsidP="005E5FE5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ECFD" w14:textId="274AB493" w:rsidR="005E5FE5" w:rsidRPr="00D9507F" w:rsidRDefault="005E5FE5" w:rsidP="005E5FE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E5FE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Wskaźniki STEAM, EO, FORM, H</w:t>
            </w:r>
            <w:r w:rsidRPr="005E5FE5">
              <w:rPr>
                <w:rFonts w:ascii="Verdana" w:hAnsi="Verdana" w:cs="Arial"/>
                <w:color w:val="000000"/>
                <w:sz w:val="18"/>
                <w:szCs w:val="18"/>
                <w:vertAlign w:val="subscript"/>
                <w:lang w:eastAsia="zh-CN"/>
              </w:rPr>
              <w:t>2</w:t>
            </w:r>
            <w:r w:rsidRPr="005E5FE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</w:t>
            </w:r>
            <w:r w:rsidRPr="005E5FE5">
              <w:rPr>
                <w:rFonts w:ascii="Verdana" w:hAnsi="Verdana" w:cs="Arial"/>
                <w:color w:val="000000"/>
                <w:sz w:val="18"/>
                <w:szCs w:val="18"/>
                <w:vertAlign w:val="subscript"/>
                <w:lang w:eastAsia="zh-CN"/>
              </w:rPr>
              <w:t>2</w:t>
            </w:r>
            <w:r w:rsidRPr="005E5FE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umieszczone poza obszarem opakowania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CF7269" w14:textId="710E8A4C" w:rsidR="005E5FE5" w:rsidRDefault="005E5FE5" w:rsidP="005E5FE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651172" w14:textId="77777777" w:rsidR="005E5FE5" w:rsidRPr="00BF1DFA" w:rsidRDefault="005E5FE5" w:rsidP="005E5FE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5AFA15" w14:textId="55DC82D0" w:rsidR="005E5FE5" w:rsidRPr="00677F36" w:rsidRDefault="005E5FE5" w:rsidP="005E5FE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E5FE5" w:rsidRPr="006B7F2A" w14:paraId="336B41E3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CBEA0" w14:textId="77777777" w:rsidR="005E5FE5" w:rsidRPr="00BF1DFA" w:rsidRDefault="005E5FE5" w:rsidP="005E5FE5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9CA57" w14:textId="2A18447D" w:rsidR="005E5FE5" w:rsidRPr="00D9507F" w:rsidRDefault="005E5FE5" w:rsidP="005E5FE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E5FE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Zalecana temperatura zgrzewu 145-155</w:t>
            </w:r>
            <w:r w:rsidRPr="005E5FE5"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  <w:lang w:eastAsia="zh-CN"/>
              </w:rPr>
              <w:t>o</w:t>
            </w:r>
            <w:r w:rsidRPr="005E5FE5"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  <w:lang w:eastAsia="zh-CN"/>
              </w:rPr>
              <w:t xml:space="preserve"> </w:t>
            </w:r>
            <w:r w:rsidRPr="005E5FE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B45567" w14:textId="0793537C" w:rsidR="005E5FE5" w:rsidRDefault="005E5FE5" w:rsidP="005E5FE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3D3C8A" w14:textId="77777777" w:rsidR="005E5FE5" w:rsidRPr="00BF1DFA" w:rsidRDefault="005E5FE5" w:rsidP="005E5FE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48582B" w14:textId="39F6816E" w:rsidR="005E5FE5" w:rsidRPr="00677F36" w:rsidRDefault="005E5FE5" w:rsidP="005E5FE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E5FE5" w:rsidRPr="006B7F2A" w14:paraId="4A479BDF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FD5DA" w14:textId="77777777" w:rsidR="005E5FE5" w:rsidRPr="00BF1DFA" w:rsidRDefault="005E5FE5" w:rsidP="005E5FE5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BFF96" w14:textId="4CF369E0" w:rsidR="005E5FE5" w:rsidRPr="00D9507F" w:rsidRDefault="005E5FE5" w:rsidP="005E5FE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</w:t>
            </w:r>
            <w:r w:rsidRPr="005E5FE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ramatura papieru 95 g/m²</w:t>
            </w:r>
            <w:r w:rsidR="00170C5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E8ECD7" w14:textId="40D03A71" w:rsidR="005E5FE5" w:rsidRDefault="005E5FE5" w:rsidP="005E5FE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D2DBA8" w14:textId="77777777" w:rsidR="005E5FE5" w:rsidRPr="00BF1DFA" w:rsidRDefault="005E5FE5" w:rsidP="005E5FE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196EC" w14:textId="0F5EE6F5" w:rsidR="005E5FE5" w:rsidRPr="00677F36" w:rsidRDefault="005E5FE5" w:rsidP="005E5FE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E5FE5" w:rsidRPr="006B7F2A" w14:paraId="639E79B9" w14:textId="77777777" w:rsidTr="00DF547A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CB5AC" w14:textId="77777777" w:rsidR="005E5FE5" w:rsidRPr="00BF1DFA" w:rsidRDefault="005E5FE5" w:rsidP="005E5FE5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7435" w14:textId="3131A7D1" w:rsidR="005E5FE5" w:rsidRPr="00D9507F" w:rsidRDefault="005E5FE5" w:rsidP="005E5FE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</w:t>
            </w:r>
            <w:r w:rsidRPr="005E5FE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ozmiar rolki 600 mm × 70 m</w:t>
            </w:r>
            <w:r w:rsidR="00170C5F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0DE4F" w14:textId="46CEF9AE" w:rsidR="005E5FE5" w:rsidRDefault="005E5FE5" w:rsidP="005E5FE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FD5A5B" w14:textId="77777777" w:rsidR="005E5FE5" w:rsidRPr="00BF1DFA" w:rsidRDefault="005E5FE5" w:rsidP="005E5FE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805735" w14:textId="0D4D564A" w:rsidR="005E5FE5" w:rsidRPr="00677F36" w:rsidRDefault="005E5FE5" w:rsidP="005E5FE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77F3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9507F" w:rsidRPr="006B7F2A" w14:paraId="7738A272" w14:textId="77777777" w:rsidTr="00114F0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782706" w14:textId="46794FBF" w:rsidR="00D9507F" w:rsidRPr="00BF1DFA" w:rsidRDefault="00D9507F" w:rsidP="00D9507F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7DE8EC" w14:textId="1BFE03F1" w:rsidR="00D9507F" w:rsidRPr="007E1232" w:rsidRDefault="00D9507F" w:rsidP="00D9507F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Dodatkowe wymagania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5D741D" w14:textId="60892703" w:rsidR="00D9507F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3C2FDD" w14:textId="08AA7FCD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604F505" w14:textId="0FF5898F" w:rsidR="00D9507F" w:rsidRPr="007D1147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F1DFA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D9507F" w:rsidRPr="006B7F2A" w14:paraId="7B359BE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6079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E649" w14:textId="342E1B43" w:rsidR="00D9507F" w:rsidRPr="00D752C9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zostaw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min. 36 miesięcy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0460AD" w14:textId="6A9FE1A0" w:rsidR="00D9507F" w:rsidRPr="00BC25ED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FDA4BE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5C2F9" w14:textId="7B22FB33" w:rsidR="00D9507F" w:rsidRPr="00D752C9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Zgodnie z kryterium nr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Pr="00D752C9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zapytania</w:t>
            </w:r>
          </w:p>
        </w:tc>
      </w:tr>
      <w:tr w:rsidR="00D9507F" w:rsidRPr="006B7F2A" w14:paraId="4A4F1867" w14:textId="77777777" w:rsidTr="00997C0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AE344" w14:textId="77777777" w:rsidR="00D9507F" w:rsidRPr="00BF1DFA" w:rsidRDefault="00D9507F" w:rsidP="00D9507F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D90FB" w14:textId="3F568946" w:rsidR="00D9507F" w:rsidRPr="00D752C9" w:rsidRDefault="00D9507F" w:rsidP="00D9507F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Szkolenie personelu medycznego w zakresie eksploatacji i obsługi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urządzenia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przeprowadzone w miejscu instalacji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sprzętu</w:t>
            </w:r>
            <w:r w:rsidRPr="00D752C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0FA887" w14:textId="0FCB16EC" w:rsidR="00D9507F" w:rsidRPr="00BC25ED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579E4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C1177D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AEF08C" w14:textId="77777777" w:rsidR="00D9507F" w:rsidRPr="00BF1DFA" w:rsidRDefault="00D9507F" w:rsidP="00D9507F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A0316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14CA7E0C" w14:textId="6C871ACE" w:rsidR="00BA6330" w:rsidRDefault="00BA6330" w:rsidP="00BA6330">
      <w:pPr>
        <w:tabs>
          <w:tab w:val="left" w:pos="3900"/>
        </w:tabs>
        <w:rPr>
          <w:rFonts w:ascii="Verdana" w:hAnsi="Verdana" w:cs="Arial"/>
          <w:b/>
          <w:sz w:val="18"/>
          <w:szCs w:val="18"/>
        </w:rPr>
      </w:pPr>
    </w:p>
    <w:sectPr w:rsidR="00BA6330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4" w15:restartNumberingAfterBreak="0">
    <w:nsid w:val="01A67532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60C69"/>
    <w:multiLevelType w:val="hybridMultilevel"/>
    <w:tmpl w:val="50962354"/>
    <w:lvl w:ilvl="0" w:tplc="717622FA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33F13"/>
    <w:multiLevelType w:val="hybridMultilevel"/>
    <w:tmpl w:val="1D4A23F6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A7EC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E0204"/>
    <w:multiLevelType w:val="hybridMultilevel"/>
    <w:tmpl w:val="B57268C4"/>
    <w:lvl w:ilvl="0" w:tplc="B23AC6FE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171B43"/>
    <w:multiLevelType w:val="hybridMultilevel"/>
    <w:tmpl w:val="327AD984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04F38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42081"/>
    <w:multiLevelType w:val="multilevel"/>
    <w:tmpl w:val="6AE4127A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4" w15:restartNumberingAfterBreak="0">
    <w:nsid w:val="1F5119B0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752C4"/>
    <w:multiLevelType w:val="hybridMultilevel"/>
    <w:tmpl w:val="CA187C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926D5"/>
    <w:multiLevelType w:val="multilevel"/>
    <w:tmpl w:val="D452E256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 w15:restartNumberingAfterBreak="0">
    <w:nsid w:val="2915354D"/>
    <w:multiLevelType w:val="hybridMultilevel"/>
    <w:tmpl w:val="31C4B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E76ED"/>
    <w:multiLevelType w:val="hybridMultilevel"/>
    <w:tmpl w:val="757A26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AF2FF6"/>
    <w:multiLevelType w:val="hybridMultilevel"/>
    <w:tmpl w:val="57C20952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96ACD"/>
    <w:multiLevelType w:val="multilevel"/>
    <w:tmpl w:val="0204CD5C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 w15:restartNumberingAfterBreak="0">
    <w:nsid w:val="373E79F9"/>
    <w:multiLevelType w:val="hybridMultilevel"/>
    <w:tmpl w:val="4058EF18"/>
    <w:lvl w:ilvl="0" w:tplc="10F608A2">
      <w:start w:val="1"/>
      <w:numFmt w:val="bullet"/>
      <w:lvlText w:val="•"/>
      <w:lvlJc w:val="left"/>
      <w:pPr>
        <w:ind w:left="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63CFA5A">
      <w:start w:val="1"/>
      <w:numFmt w:val="bullet"/>
      <w:lvlText w:val="o"/>
      <w:lvlJc w:val="left"/>
      <w:pPr>
        <w:ind w:left="16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C4BF28">
      <w:start w:val="1"/>
      <w:numFmt w:val="bullet"/>
      <w:lvlText w:val="▪"/>
      <w:lvlJc w:val="left"/>
      <w:pPr>
        <w:ind w:left="23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18CA5AC0">
      <w:start w:val="1"/>
      <w:numFmt w:val="bullet"/>
      <w:lvlText w:val="•"/>
      <w:lvlJc w:val="left"/>
      <w:pPr>
        <w:ind w:left="30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38AE584">
      <w:start w:val="1"/>
      <w:numFmt w:val="bullet"/>
      <w:lvlText w:val="o"/>
      <w:lvlJc w:val="left"/>
      <w:pPr>
        <w:ind w:left="3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5A445D6">
      <w:start w:val="1"/>
      <w:numFmt w:val="bullet"/>
      <w:lvlText w:val="▪"/>
      <w:lvlJc w:val="left"/>
      <w:pPr>
        <w:ind w:left="4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6F0C39A">
      <w:start w:val="1"/>
      <w:numFmt w:val="bullet"/>
      <w:lvlText w:val="•"/>
      <w:lvlJc w:val="left"/>
      <w:pPr>
        <w:ind w:left="5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8DEF450">
      <w:start w:val="1"/>
      <w:numFmt w:val="bullet"/>
      <w:lvlText w:val="o"/>
      <w:lvlJc w:val="left"/>
      <w:pPr>
        <w:ind w:left="5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AAA9124">
      <w:start w:val="1"/>
      <w:numFmt w:val="bullet"/>
      <w:lvlText w:val="▪"/>
      <w:lvlJc w:val="left"/>
      <w:pPr>
        <w:ind w:left="6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461233"/>
    <w:multiLevelType w:val="hybridMultilevel"/>
    <w:tmpl w:val="B69E599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D72197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3E4E58"/>
    <w:multiLevelType w:val="multilevel"/>
    <w:tmpl w:val="991AE62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36365F8"/>
    <w:multiLevelType w:val="hybridMultilevel"/>
    <w:tmpl w:val="30C2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B2DB8"/>
    <w:multiLevelType w:val="hybridMultilevel"/>
    <w:tmpl w:val="38100A9E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BC566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318A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46521"/>
    <w:multiLevelType w:val="hybridMultilevel"/>
    <w:tmpl w:val="C9122CD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1306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0735D"/>
    <w:multiLevelType w:val="multilevel"/>
    <w:tmpl w:val="26CE2A6E"/>
    <w:lvl w:ilvl="0">
      <w:start w:val="1"/>
      <w:numFmt w:val="lowerLetter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4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651F1AC4"/>
    <w:multiLevelType w:val="hybridMultilevel"/>
    <w:tmpl w:val="3B1897DA"/>
    <w:lvl w:ilvl="0" w:tplc="01660760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4E67FC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8476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322DD"/>
    <w:multiLevelType w:val="multilevel"/>
    <w:tmpl w:val="4FCE0D52"/>
    <w:lvl w:ilvl="0">
      <w:start w:val="1"/>
      <w:numFmt w:val="decimal"/>
      <w:lvlText w:val="%1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1.%2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1.%2.%3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1.%2.%3.%4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1.%2.%3.%4.%5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1.%2.%3.%4.%5.%6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1.%2.%3.%4.%5.%6.%7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1.%2.%3.%4.%5.%6.%7.%8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1.%2.%3.%4.%5.%6.%7.%8.%9"/>
      <w:lvlJc w:val="right"/>
      <w:pPr>
        <w:tabs>
          <w:tab w:val="num" w:pos="-218"/>
        </w:tabs>
        <w:ind w:left="6262" w:hanging="180"/>
      </w:pPr>
    </w:lvl>
  </w:abstractNum>
  <w:abstractNum w:abstractNumId="39" w15:restartNumberingAfterBreak="0">
    <w:nsid w:val="74CF7097"/>
    <w:multiLevelType w:val="hybridMultilevel"/>
    <w:tmpl w:val="1CEA7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537B4"/>
    <w:multiLevelType w:val="hybridMultilevel"/>
    <w:tmpl w:val="68062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A75DC"/>
    <w:multiLevelType w:val="hybridMultilevel"/>
    <w:tmpl w:val="880E06CC"/>
    <w:lvl w:ilvl="0" w:tplc="00000005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386651">
    <w:abstractNumId w:val="34"/>
  </w:num>
  <w:num w:numId="2" w16cid:durableId="1949041146">
    <w:abstractNumId w:val="38"/>
  </w:num>
  <w:num w:numId="3" w16cid:durableId="2102870341">
    <w:abstractNumId w:val="20"/>
  </w:num>
  <w:num w:numId="4" w16cid:durableId="867567867">
    <w:abstractNumId w:val="33"/>
  </w:num>
  <w:num w:numId="5" w16cid:durableId="1192304019">
    <w:abstractNumId w:val="13"/>
  </w:num>
  <w:num w:numId="6" w16cid:durableId="917639262">
    <w:abstractNumId w:val="16"/>
  </w:num>
  <w:num w:numId="7" w16cid:durableId="521666652">
    <w:abstractNumId w:val="25"/>
  </w:num>
  <w:num w:numId="8" w16cid:durableId="1936090254">
    <w:abstractNumId w:val="39"/>
  </w:num>
  <w:num w:numId="9" w16cid:durableId="1560169294">
    <w:abstractNumId w:val="18"/>
  </w:num>
  <w:num w:numId="10" w16cid:durableId="1124226710">
    <w:abstractNumId w:val="30"/>
  </w:num>
  <w:num w:numId="11" w16cid:durableId="1877503140">
    <w:abstractNumId w:val="11"/>
  </w:num>
  <w:num w:numId="12" w16cid:durableId="791746539">
    <w:abstractNumId w:val="19"/>
  </w:num>
  <w:num w:numId="13" w16cid:durableId="1489519283">
    <w:abstractNumId w:val="3"/>
  </w:num>
  <w:num w:numId="14" w16cid:durableId="59250169">
    <w:abstractNumId w:val="41"/>
  </w:num>
  <w:num w:numId="15" w16cid:durableId="904534894">
    <w:abstractNumId w:val="8"/>
  </w:num>
  <w:num w:numId="16" w16cid:durableId="2098355785">
    <w:abstractNumId w:val="27"/>
  </w:num>
  <w:num w:numId="17" w16cid:durableId="1894391096">
    <w:abstractNumId w:val="22"/>
  </w:num>
  <w:num w:numId="18" w16cid:durableId="746465835">
    <w:abstractNumId w:val="21"/>
  </w:num>
  <w:num w:numId="19" w16cid:durableId="2118452013">
    <w:abstractNumId w:val="0"/>
  </w:num>
  <w:num w:numId="20" w16cid:durableId="68578035">
    <w:abstractNumId w:val="1"/>
  </w:num>
  <w:num w:numId="21" w16cid:durableId="689794524">
    <w:abstractNumId w:val="2"/>
  </w:num>
  <w:num w:numId="22" w16cid:durableId="1960867816">
    <w:abstractNumId w:val="35"/>
  </w:num>
  <w:num w:numId="23" w16cid:durableId="1011949697">
    <w:abstractNumId w:val="6"/>
  </w:num>
  <w:num w:numId="24" w16cid:durableId="2046755019">
    <w:abstractNumId w:val="31"/>
  </w:num>
  <w:num w:numId="25" w16cid:durableId="268661860">
    <w:abstractNumId w:val="5"/>
  </w:num>
  <w:num w:numId="26" w16cid:durableId="1669014515">
    <w:abstractNumId w:val="4"/>
  </w:num>
  <w:num w:numId="27" w16cid:durableId="591352275">
    <w:abstractNumId w:val="10"/>
  </w:num>
  <w:num w:numId="28" w16cid:durableId="1706442393">
    <w:abstractNumId w:val="28"/>
  </w:num>
  <w:num w:numId="29" w16cid:durableId="574629490">
    <w:abstractNumId w:val="24"/>
  </w:num>
  <w:num w:numId="30" w16cid:durableId="1153370301">
    <w:abstractNumId w:val="7"/>
  </w:num>
  <w:num w:numId="31" w16cid:durableId="735586477">
    <w:abstractNumId w:val="15"/>
  </w:num>
  <w:num w:numId="32" w16cid:durableId="1905145658">
    <w:abstractNumId w:val="40"/>
  </w:num>
  <w:num w:numId="33" w16cid:durableId="400449501">
    <w:abstractNumId w:val="29"/>
  </w:num>
  <w:num w:numId="34" w16cid:durableId="694885628">
    <w:abstractNumId w:val="9"/>
  </w:num>
  <w:num w:numId="35" w16cid:durableId="1228148887">
    <w:abstractNumId w:val="17"/>
  </w:num>
  <w:num w:numId="36" w16cid:durableId="1335112681">
    <w:abstractNumId w:val="37"/>
  </w:num>
  <w:num w:numId="37" w16cid:durableId="1612662620">
    <w:abstractNumId w:val="23"/>
  </w:num>
  <w:num w:numId="38" w16cid:durableId="1712806746">
    <w:abstractNumId w:val="26"/>
  </w:num>
  <w:num w:numId="39" w16cid:durableId="787894270">
    <w:abstractNumId w:val="14"/>
  </w:num>
  <w:num w:numId="40" w16cid:durableId="1508131527">
    <w:abstractNumId w:val="32"/>
  </w:num>
  <w:num w:numId="41" w16cid:durableId="1865434182">
    <w:abstractNumId w:val="36"/>
  </w:num>
  <w:num w:numId="42" w16cid:durableId="1359433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A37E6"/>
    <w:rsid w:val="000A42E4"/>
    <w:rsid w:val="000A675B"/>
    <w:rsid w:val="000E2F56"/>
    <w:rsid w:val="00100D40"/>
    <w:rsid w:val="0012085A"/>
    <w:rsid w:val="00121766"/>
    <w:rsid w:val="0015186E"/>
    <w:rsid w:val="00163809"/>
    <w:rsid w:val="00164011"/>
    <w:rsid w:val="00170C5F"/>
    <w:rsid w:val="001912C4"/>
    <w:rsid w:val="00193DA1"/>
    <w:rsid w:val="001B1DF4"/>
    <w:rsid w:val="001E0691"/>
    <w:rsid w:val="001E27A0"/>
    <w:rsid w:val="00225718"/>
    <w:rsid w:val="002678E2"/>
    <w:rsid w:val="002970F2"/>
    <w:rsid w:val="002A3581"/>
    <w:rsid w:val="002A632E"/>
    <w:rsid w:val="002B02D1"/>
    <w:rsid w:val="002D3A35"/>
    <w:rsid w:val="002D48E0"/>
    <w:rsid w:val="00300B53"/>
    <w:rsid w:val="00342E18"/>
    <w:rsid w:val="00366796"/>
    <w:rsid w:val="0036727F"/>
    <w:rsid w:val="003C0A89"/>
    <w:rsid w:val="003D5D8F"/>
    <w:rsid w:val="003E2FC2"/>
    <w:rsid w:val="00434542"/>
    <w:rsid w:val="0045402B"/>
    <w:rsid w:val="004734A2"/>
    <w:rsid w:val="004A305C"/>
    <w:rsid w:val="004E6DCF"/>
    <w:rsid w:val="004F09A0"/>
    <w:rsid w:val="0052641D"/>
    <w:rsid w:val="005A2C1C"/>
    <w:rsid w:val="005C203A"/>
    <w:rsid w:val="005D229C"/>
    <w:rsid w:val="005D2E85"/>
    <w:rsid w:val="005D3AAC"/>
    <w:rsid w:val="005E5FE5"/>
    <w:rsid w:val="005F28C3"/>
    <w:rsid w:val="00601A51"/>
    <w:rsid w:val="006075CE"/>
    <w:rsid w:val="00640D4E"/>
    <w:rsid w:val="006A06B2"/>
    <w:rsid w:val="006A495F"/>
    <w:rsid w:val="006D33C6"/>
    <w:rsid w:val="006F1827"/>
    <w:rsid w:val="007001A7"/>
    <w:rsid w:val="00704136"/>
    <w:rsid w:val="00715333"/>
    <w:rsid w:val="00720143"/>
    <w:rsid w:val="00747DBA"/>
    <w:rsid w:val="00761319"/>
    <w:rsid w:val="00790B6E"/>
    <w:rsid w:val="007A1135"/>
    <w:rsid w:val="007D3C6B"/>
    <w:rsid w:val="007E0A26"/>
    <w:rsid w:val="007E1232"/>
    <w:rsid w:val="008172C5"/>
    <w:rsid w:val="008E170E"/>
    <w:rsid w:val="008F32D0"/>
    <w:rsid w:val="00997C04"/>
    <w:rsid w:val="009A2BBC"/>
    <w:rsid w:val="009A56C5"/>
    <w:rsid w:val="009C2E98"/>
    <w:rsid w:val="009C656E"/>
    <w:rsid w:val="00A23CBB"/>
    <w:rsid w:val="00A6061B"/>
    <w:rsid w:val="00A8011E"/>
    <w:rsid w:val="00A8729D"/>
    <w:rsid w:val="00AA3018"/>
    <w:rsid w:val="00AB0551"/>
    <w:rsid w:val="00AE564E"/>
    <w:rsid w:val="00AE7F46"/>
    <w:rsid w:val="00B12C44"/>
    <w:rsid w:val="00B348EB"/>
    <w:rsid w:val="00BA6330"/>
    <w:rsid w:val="00BB4D5F"/>
    <w:rsid w:val="00BC25ED"/>
    <w:rsid w:val="00BE70E6"/>
    <w:rsid w:val="00BF1DFA"/>
    <w:rsid w:val="00C16A67"/>
    <w:rsid w:val="00C34944"/>
    <w:rsid w:val="00C638D0"/>
    <w:rsid w:val="00C8072B"/>
    <w:rsid w:val="00C850BA"/>
    <w:rsid w:val="00CE6112"/>
    <w:rsid w:val="00D01D83"/>
    <w:rsid w:val="00D25A7B"/>
    <w:rsid w:val="00D324C4"/>
    <w:rsid w:val="00D43547"/>
    <w:rsid w:val="00D72161"/>
    <w:rsid w:val="00D73AF3"/>
    <w:rsid w:val="00D752C9"/>
    <w:rsid w:val="00D92112"/>
    <w:rsid w:val="00D9507F"/>
    <w:rsid w:val="00E0778D"/>
    <w:rsid w:val="00E13E5F"/>
    <w:rsid w:val="00E20D04"/>
    <w:rsid w:val="00E222DC"/>
    <w:rsid w:val="00E30BF3"/>
    <w:rsid w:val="00E36955"/>
    <w:rsid w:val="00E63F18"/>
    <w:rsid w:val="00EC6766"/>
    <w:rsid w:val="00F11C2F"/>
    <w:rsid w:val="00F21A5A"/>
    <w:rsid w:val="00F8054E"/>
    <w:rsid w:val="00FC17BD"/>
    <w:rsid w:val="00FC785A"/>
    <w:rsid w:val="00FD27B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basedOn w:val="Normalny"/>
    <w:link w:val="TekstpodstawowyZnak"/>
    <w:rsid w:val="00D43547"/>
    <w:pPr>
      <w:spacing w:before="0" w:after="120"/>
    </w:pPr>
  </w:style>
  <w:style w:type="character" w:customStyle="1" w:styleId="TekstpodstawowyZnak">
    <w:name w:val="Tekst podstawowy Znak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basedOn w:val="Normalny"/>
    <w:uiPriority w:val="34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15</cp:revision>
  <cp:lastPrinted>2026-01-09T07:46:00Z</cp:lastPrinted>
  <dcterms:created xsi:type="dcterms:W3CDTF">2025-12-14T19:41:00Z</dcterms:created>
  <dcterms:modified xsi:type="dcterms:W3CDTF">2026-02-18T10:37:00Z</dcterms:modified>
</cp:coreProperties>
</file>